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60"/>
          <w:szCs w:val="60"/>
        </w:rPr>
        <w:jc w:val="left"/>
        <w:spacing w:before="17" w:lineRule="exact" w:line="660"/>
        <w:ind w:left="732"/>
      </w:pP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Sam</w:t>
      </w:r>
      <w:r>
        <w:rPr>
          <w:rFonts w:cs="Arial" w:hAnsi="Arial" w:eastAsia="Arial" w:ascii="Arial"/>
          <w:b/>
          <w:color w:val="FFFFFF"/>
          <w:spacing w:val="2"/>
          <w:w w:val="100"/>
          <w:position w:val="-2"/>
          <w:sz w:val="60"/>
          <w:szCs w:val="60"/>
        </w:rPr>
        <w:t>p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le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C</w:t>
      </w:r>
      <w:r>
        <w:rPr>
          <w:rFonts w:cs="Arial" w:hAnsi="Arial" w:eastAsia="Arial" w:ascii="Arial"/>
          <w:b/>
          <w:color w:val="FFFFFF"/>
          <w:spacing w:val="1"/>
          <w:w w:val="100"/>
          <w:position w:val="-2"/>
          <w:sz w:val="60"/>
          <w:szCs w:val="60"/>
        </w:rPr>
        <w:t>o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ver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Let</w:t>
      </w:r>
      <w:r>
        <w:rPr>
          <w:rFonts w:cs="Arial" w:hAnsi="Arial" w:eastAsia="Arial" w:ascii="Arial"/>
          <w:b/>
          <w:color w:val="FFFFFF"/>
          <w:spacing w:val="-2"/>
          <w:w w:val="100"/>
          <w:position w:val="-2"/>
          <w:sz w:val="60"/>
          <w:szCs w:val="60"/>
        </w:rPr>
        <w:t>t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er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–</w:t>
      </w:r>
      <w:r>
        <w:rPr>
          <w:rFonts w:cs="Arial" w:hAnsi="Arial" w:eastAsia="Arial" w:ascii="Arial"/>
          <w:b/>
          <w:color w:val="FFFFFF"/>
          <w:spacing w:val="2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position w:val="-2"/>
          <w:sz w:val="60"/>
          <w:szCs w:val="6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ngineering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0"/>
          <w:szCs w:val="6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2240" w:h="15840"/>
          <w:pgMar w:top="1420" w:bottom="0" w:left="120" w:right="580"/>
        </w:sectPr>
      </w:pPr>
      <w:r>
        <w:rPr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18"/>
        <w:ind w:left="732"/>
      </w:pPr>
      <w:r>
        <w:rPr>
          <w:rFonts w:cs="Corbel" w:hAnsi="Corbel" w:eastAsia="Corbel" w:ascii="Corbel"/>
          <w:spacing w:val="0"/>
          <w:w w:val="100"/>
          <w:sz w:val="20"/>
          <w:szCs w:val="20"/>
        </w:rPr>
        <w:t>J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nny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1"/>
        <w:ind w:left="732" w:right="-50"/>
      </w:pPr>
      <w:r>
        <w:pict>
          <v:group style="position:absolute;margin-left:357.1pt;margin-top:142.13pt;width:225.8pt;height:28.8pt;mso-position-horizontal-relative:page;mso-position-vertical-relative:page;z-index:-181" coordorigin="7142,2843" coordsize="4516,576">
            <v:shape style="position:absolute;left:7152;top:2853;width:4496;height:556" coordorigin="7152,2853" coordsize="4496,556" path="m7152,3409l11648,3409,11648,2853,7152,2853,7152,3409xe" filled="t" fillcolor="#CCEBFF" stroked="f">
              <v:path arrowok="t"/>
              <v:fill/>
            </v:shape>
            <v:shape style="position:absolute;left:7152;top:2853;width:4496;height:556" coordorigin="7152,2853" coordsize="4496,556" path="m7152,3409l11648,3409,11648,2853,7152,2853,7152,3409xe" filled="f" stroked="t" strokeweight="1pt" strokecolor="#808080">
              <v:path arrowok="t"/>
              <v:stroke dashstyle="dash"/>
            </v:shape>
            <w10:wrap type="none"/>
          </v:group>
        </w:pic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2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/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3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1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Cla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3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8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3" w:lineRule="auto" w:line="243"/>
        <w:ind w:left="732" w:right="1525"/>
      </w:pPr>
      <w:r>
        <w:rPr>
          <w:rFonts w:cs="Corbel" w:hAnsi="Corbel" w:eastAsia="Corbel" w:ascii="Corbel"/>
          <w:spacing w:val="1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4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1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2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3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456</w:t>
      </w:r>
      <w:hyperlink r:id="rId4">
        <w:r>
          <w:rPr>
            <w:rFonts w:cs="Corbel" w:hAnsi="Corbel" w:eastAsia="Corbel" w:ascii="Corbel"/>
            <w:spacing w:val="0"/>
            <w:w w:val="100"/>
            <w:sz w:val="20"/>
            <w:szCs w:val="20"/>
          </w:rPr>
          <w:t> </w:t>
        </w:r>
        <w:r>
          <w:rPr>
            <w:rFonts w:cs="Corbel" w:hAnsi="Corbel" w:eastAsia="Corbel" w:ascii="Corbel"/>
            <w:spacing w:val="0"/>
            <w:w w:val="100"/>
            <w:sz w:val="20"/>
            <w:szCs w:val="20"/>
          </w:rPr>
          <w:t>j</w:t>
        </w:r>
        <w:r>
          <w:rPr>
            <w:rFonts w:cs="Corbel" w:hAnsi="Corbel" w:eastAsia="Corbel" w:ascii="Corbel"/>
            <w:spacing w:val="-1"/>
            <w:w w:val="100"/>
            <w:sz w:val="20"/>
            <w:szCs w:val="20"/>
          </w:rPr>
          <w:t>e</w:t>
        </w:r>
        <w:r>
          <w:rPr>
            <w:rFonts w:cs="Corbel" w:hAnsi="Corbel" w:eastAsia="Corbel" w:ascii="Corbel"/>
            <w:spacing w:val="0"/>
            <w:w w:val="100"/>
            <w:sz w:val="20"/>
            <w:szCs w:val="20"/>
          </w:rPr>
          <w:t>nny</w:t>
        </w:r>
        <w:r>
          <w:rPr>
            <w:rFonts w:cs="Corbel" w:hAnsi="Corbel" w:eastAsia="Corbel" w:ascii="Corbel"/>
            <w:spacing w:val="2"/>
            <w:w w:val="100"/>
            <w:sz w:val="20"/>
            <w:szCs w:val="20"/>
          </w:rPr>
          <w:t>.</w:t>
        </w:r>
        <w:r>
          <w:rPr>
            <w:rFonts w:cs="Corbel" w:hAnsi="Corbel" w:eastAsia="Corbel" w:ascii="Corbel"/>
            <w:spacing w:val="1"/>
            <w:w w:val="100"/>
            <w:sz w:val="20"/>
            <w:szCs w:val="20"/>
          </w:rPr>
          <w:t>s</w:t>
        </w:r>
      </w:hyperlink>
      <w:hyperlink r:id="rId5">
        <w:r>
          <w:rPr>
            <w:rFonts w:cs="Corbel" w:hAnsi="Corbel" w:eastAsia="Corbel" w:ascii="Corbel"/>
            <w:spacing w:val="0"/>
            <w:w w:val="100"/>
            <w:sz w:val="20"/>
            <w:szCs w:val="20"/>
          </w:rPr>
          <w:t>mith@gm</w:t>
        </w:r>
        <w:r>
          <w:rPr>
            <w:rFonts w:cs="Corbel" w:hAnsi="Corbel" w:eastAsia="Corbel" w:ascii="Corbel"/>
            <w:spacing w:val="1"/>
            <w:w w:val="100"/>
            <w:sz w:val="20"/>
            <w:szCs w:val="20"/>
          </w:rPr>
          <w:t>a</w:t>
        </w:r>
        <w:r>
          <w:rPr>
            <w:rFonts w:cs="Corbel" w:hAnsi="Corbel" w:eastAsia="Corbel" w:ascii="Corbel"/>
            <w:spacing w:val="2"/>
            <w:w w:val="100"/>
            <w:sz w:val="20"/>
            <w:szCs w:val="20"/>
          </w:rPr>
          <w:t>i</w:t>
        </w:r>
        <w:r>
          <w:rPr>
            <w:rFonts w:cs="Corbel" w:hAnsi="Corbel" w:eastAsia="Corbel" w:ascii="Corbel"/>
            <w:spacing w:val="-1"/>
            <w:w w:val="100"/>
            <w:sz w:val="20"/>
            <w:szCs w:val="20"/>
          </w:rPr>
          <w:t>l</w:t>
        </w:r>
        <w:r>
          <w:rPr>
            <w:rFonts w:cs="Corbel" w:hAnsi="Corbel" w:eastAsia="Corbel" w:ascii="Corbel"/>
            <w:spacing w:val="0"/>
            <w:w w:val="100"/>
            <w:sz w:val="20"/>
            <w:szCs w:val="20"/>
          </w:rPr>
          <w:t>.</w:t>
        </w:r>
        <w:r>
          <w:rPr>
            <w:rFonts w:cs="Corbel" w:hAnsi="Corbel" w:eastAsia="Corbel" w:ascii="Corbel"/>
            <w:spacing w:val="1"/>
            <w:w w:val="100"/>
            <w:sz w:val="20"/>
            <w:szCs w:val="20"/>
          </w:rPr>
          <w:t>c</w:t>
        </w:r>
        <w:r>
          <w:rPr>
            <w:rFonts w:cs="Corbel" w:hAnsi="Corbel" w:eastAsia="Corbel" w:ascii="Corbel"/>
            <w:spacing w:val="0"/>
            <w:w w:val="100"/>
            <w:sz w:val="20"/>
            <w:szCs w:val="20"/>
          </w:rPr>
          <w:t>om</w:t>
        </w:r>
      </w:hyperlink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ind w:left="732"/>
      </w:pPr>
      <w:r>
        <w:rPr>
          <w:rFonts w:cs="Corbel" w:hAnsi="Corbel" w:eastAsia="Corbel" w:ascii="Corbel"/>
          <w:spacing w:val="0"/>
          <w:w w:val="100"/>
          <w:sz w:val="20"/>
          <w:szCs w:val="20"/>
        </w:rPr>
        <w:t>9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2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15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ind w:left="732"/>
      </w:pP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rene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wton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1"/>
        <w:ind w:left="732"/>
      </w:pP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um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1A1A1A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ou</w:t>
      </w:r>
      <w:r>
        <w:rPr>
          <w:rFonts w:cs="Corbel" w:hAnsi="Corbel" w:eastAsia="Corbel" w:ascii="Corbel"/>
          <w:color w:val="1A1A1A"/>
          <w:spacing w:val="2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1A1A1A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Ma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3"/>
        <w:ind w:left="732"/>
      </w:pP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CME</w:t>
      </w:r>
      <w:r>
        <w:rPr>
          <w:rFonts w:cs="Corbel" w:hAnsi="Corbel" w:eastAsia="Corbel" w:ascii="Corbel"/>
          <w:color w:val="1A1A1A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Eng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ring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3"/>
        <w:ind w:left="732"/>
      </w:pP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1A1A1A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B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x</w:t>
      </w:r>
      <w:r>
        <w:rPr>
          <w:rFonts w:cs="Corbel" w:hAnsi="Corbel" w:eastAsia="Corbel" w:ascii="Corbel"/>
          <w:color w:val="1A1A1A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1A1A1A"/>
          <w:spacing w:val="2"/>
          <w:w w:val="100"/>
          <w:sz w:val="20"/>
          <w:szCs w:val="20"/>
        </w:rPr>
        <w:t>1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2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3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3"/>
        <w:ind w:left="732"/>
      </w:pP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color w:val="1A1A1A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1A1A1A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3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0</w:t>
      </w:r>
      <w:r>
        <w:rPr>
          <w:rFonts w:cs="Corbel" w:hAnsi="Corbel" w:eastAsia="Corbel" w:ascii="Corbel"/>
          <w:color w:val="1A1A1A"/>
          <w:spacing w:val="1"/>
          <w:w w:val="100"/>
          <w:sz w:val="20"/>
          <w:szCs w:val="20"/>
        </w:rPr>
        <w:t>6</w:t>
      </w:r>
      <w:r>
        <w:rPr>
          <w:rFonts w:cs="Corbel" w:hAnsi="Corbel" w:eastAsia="Corbel" w:ascii="Corbel"/>
          <w:color w:val="1A1A1A"/>
          <w:spacing w:val="0"/>
          <w:w w:val="100"/>
          <w:sz w:val="20"/>
          <w:szCs w:val="20"/>
        </w:rPr>
        <w:t>2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lineRule="exact" w:line="240"/>
        <w:ind w:left="732"/>
      </w:pP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wton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84" w:lineRule="exact" w:line="180"/>
        <w:ind w:right="258"/>
        <w:sectPr>
          <w:type w:val="continuous"/>
          <w:pgSz w:w="12240" w:h="15840"/>
          <w:pgMar w:top="1420" w:bottom="0" w:left="120" w:right="580"/>
          <w:cols w:num="2" w:equalWidth="off">
            <w:col w:w="4345" w:space="2842"/>
            <w:col w:w="4353"/>
          </w:cols>
        </w:sectPr>
      </w:pPr>
      <w:r>
        <w:br w:type="column"/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b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Y: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v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h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wn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um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-2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pict>
          <v:shape type="#_x0000_t75" style="position:absolute;margin-left:453.36pt;margin-top:760.8pt;width:139.2pt;height:23.28pt;mso-position-horizontal-relative:page;mso-position-vertical-relative:page;z-index:-182">
            <v:imagedata o:title="" r:id="rId6"/>
          </v:shape>
        </w:pict>
      </w:r>
      <w:r>
        <w:pict>
          <v:group style="position:absolute;margin-left:25.06pt;margin-top:27.3pt;width:558.943pt;height:107.22pt;mso-position-horizontal-relative:page;mso-position-vertical-relative:page;z-index:-184" coordorigin="501,546" coordsize="11179,2144">
            <v:shape type="#_x0000_t75" style="position:absolute;left:511;top:590;width:11160;height:485">
              <v:imagedata o:title="" r:id="rId7"/>
            </v:shape>
            <v:shape style="position:absolute;left:513;top:556;width:11157;height:395" coordorigin="513,556" coordsize="11157,395" path="m513,951l11670,951,11670,556,513,556,513,951xe" filled="t" fillcolor="#004E85" stroked="f">
              <v:path arrowok="t"/>
              <v:fill/>
            </v:shape>
            <v:shape type="#_x0000_t75" style="position:absolute;left:1166;top:722;width:494;height:485">
              <v:imagedata o:title="" r:id="rId8"/>
            </v:shape>
            <v:shape type="#_x0000_t75" style="position:absolute;left:1286;top:917;width:293;height:101">
              <v:imagedata o:title="" r:id="rId9"/>
            </v:shape>
            <v:shape style="position:absolute;left:1168;top:688;width:490;height:481" coordorigin="1168,688" coordsize="490,481" path="m1168,929l1413,1169,1658,929,1413,688,1168,929xe" filled="t" fillcolor="#004E85" stroked="f">
              <v:path arrowok="t"/>
              <v:fill/>
            </v:shape>
            <v:shape type="#_x0000_t75" style="position:absolute;left:1289;top:883;width:288;height:96">
              <v:imagedata o:title="" r:id="rId10"/>
            </v:shape>
            <v:shape type="#_x0000_t75" style="position:absolute;left:509;top:986;width:11162;height:1704">
              <v:imagedata o:title="" r:id="rId11"/>
            </v:shape>
            <v:shape type="#_x0000_t75" style="position:absolute;left:509;top:1058;width:11160;height:1560">
              <v:imagedata o:title="" r:id="rId12"/>
            </v:shape>
            <v:shape style="position:absolute;left:511;top:951;width:11157;height:1700" coordorigin="511,951" coordsize="11157,1700" path="m511,2651l11668,2651,11668,951,511,951,511,2651xe" filled="t" fillcolor="#212220" stroked="f">
              <v:path arrowok="t"/>
              <v:fill/>
            </v:shape>
            <v:shape type="#_x0000_t75" style="position:absolute;left:511;top:1025;width:11155;height:1555">
              <v:imagedata o:title="" r:id="rId13"/>
            </v:shape>
            <v:shape type="#_x0000_t75" style="position:absolute;left:1212;top:722;width:487;height:485">
              <v:imagedata o:title="" r:id="rId14"/>
            </v:shape>
            <v:shape type="#_x0000_t75" style="position:absolute;left:1332;top:917;width:293;height:101">
              <v:imagedata o:title="" r:id="rId15"/>
            </v:shape>
            <v:shape style="position:absolute;left:1215;top:688;width:481;height:481" coordorigin="1215,688" coordsize="481,481" path="m1215,929l1456,1169,1696,929,1456,688,1215,929xe" filled="t" fillcolor="#004E85" stroked="f">
              <v:path arrowok="t"/>
              <v:fill/>
            </v:shape>
            <v:shape type="#_x0000_t75" style="position:absolute;left:1334;top:883;width:288;height:103">
              <v:imagedata o:title="" r:id="rId16"/>
            </v:shape>
            <v:shape type="#_x0000_t75" style="position:absolute;left:852;top:1440;width:9984;height:929">
              <v:imagedata o:title="" r:id="rId17"/>
            </v:shape>
            <w10:wrap type="none"/>
          </v:group>
        </w:pict>
      </w:r>
      <w:r>
        <w:rPr>
          <w:sz w:val="22"/>
          <w:szCs w:val="22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before="18"/>
        <w:ind w:left="732"/>
      </w:pP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:</w:t>
      </w:r>
      <w:r>
        <w:rPr>
          <w:rFonts w:cs="Corbel" w:hAnsi="Corbel" w:eastAsia="Corbel" w:ascii="Corbel"/>
          <w:b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Gr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ua</w:t>
      </w:r>
      <w:r>
        <w:rPr>
          <w:rFonts w:cs="Corbel" w:hAnsi="Corbel" w:eastAsia="Corbel" w:ascii="Corbel"/>
          <w:b/>
          <w:spacing w:val="-1"/>
          <w:w w:val="100"/>
          <w:sz w:val="20"/>
          <w:szCs w:val="20"/>
        </w:rPr>
        <w:t>t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v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b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Eng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r,</w:t>
      </w:r>
      <w:r>
        <w:rPr>
          <w:rFonts w:cs="Corbel" w:hAnsi="Corbel" w:eastAsia="Corbel" w:ascii="Corbel"/>
          <w:b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-1"/>
          <w:w w:val="100"/>
          <w:sz w:val="20"/>
          <w:szCs w:val="20"/>
        </w:rPr>
        <w:t>(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Pos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b/>
          <w:spacing w:val="-1"/>
          <w:w w:val="100"/>
          <w:sz w:val="20"/>
          <w:szCs w:val="20"/>
        </w:rPr>
        <w:t>t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b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b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-1"/>
          <w:w w:val="100"/>
          <w:sz w:val="20"/>
          <w:szCs w:val="20"/>
        </w:rPr>
        <w:t>R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fer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umb</w:t>
      </w:r>
      <w:r>
        <w:rPr>
          <w:rFonts w:cs="Corbel" w:hAnsi="Corbel" w:eastAsia="Corbel" w:ascii="Corbel"/>
          <w:b/>
          <w:spacing w:val="3"/>
          <w:w w:val="100"/>
          <w:sz w:val="20"/>
          <w:szCs w:val="20"/>
        </w:rPr>
        <w:t>e</w:t>
      </w:r>
      <w:r>
        <w:rPr>
          <w:rFonts w:cs="Corbel" w:hAnsi="Corbel" w:eastAsia="Corbel" w:ascii="Corbel"/>
          <w:b/>
          <w:spacing w:val="4"/>
          <w:w w:val="100"/>
          <w:sz w:val="20"/>
          <w:szCs w:val="20"/>
        </w:rPr>
        <w:t>r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-</w:t>
      </w:r>
      <w:r>
        <w:rPr>
          <w:rFonts w:cs="Corbel" w:hAnsi="Corbel" w:eastAsia="Corbel" w:ascii="Corbel"/>
          <w:b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16</w:t>
      </w:r>
      <w:r>
        <w:rPr>
          <w:rFonts w:cs="Corbel" w:hAnsi="Corbel" w:eastAsia="Corbel" w:ascii="Corbel"/>
          <w:b/>
          <w:spacing w:val="-1"/>
          <w:w w:val="100"/>
          <w:sz w:val="20"/>
          <w:szCs w:val="20"/>
        </w:rPr>
        <w:t>2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5</w:t>
      </w:r>
      <w:r>
        <w:rPr>
          <w:rFonts w:cs="Corbel" w:hAnsi="Corbel" w:eastAsia="Corbel" w:ascii="Corbel"/>
          <w:b/>
          <w:spacing w:val="1"/>
          <w:w w:val="100"/>
          <w:sz w:val="20"/>
          <w:szCs w:val="20"/>
        </w:rPr>
        <w:t>5</w:t>
      </w:r>
      <w:r>
        <w:rPr>
          <w:rFonts w:cs="Corbel" w:hAnsi="Corbel" w:eastAsia="Corbel" w:ascii="Corbel"/>
          <w:b/>
          <w:spacing w:val="0"/>
          <w:w w:val="100"/>
          <w:sz w:val="20"/>
          <w:szCs w:val="20"/>
        </w:rPr>
        <w:t>)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lineRule="auto" w:line="242"/>
        <w:ind w:left="732" w:right="142"/>
      </w:pP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ter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your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um</w:t>
      </w:r>
      <w:r>
        <w:rPr>
          <w:rFonts w:cs="Corbel" w:hAnsi="Corbel" w:eastAsia="Corbel" w:ascii="Corbel"/>
          <w:spacing w:val="4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our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repr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jor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th,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8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Fe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8</w:t>
      </w:r>
      <w:r>
        <w:rPr>
          <w:rFonts w:cs="Corbel" w:hAnsi="Corbel" w:eastAsia="Corbel" w:ascii="Corbel"/>
          <w:spacing w:val="1"/>
          <w:w w:val="100"/>
          <w:position w:val="10"/>
          <w:sz w:val="13"/>
          <w:szCs w:val="13"/>
        </w:rPr>
        <w:t>t</w:t>
      </w:r>
      <w:r>
        <w:rPr>
          <w:rFonts w:cs="Corbel" w:hAnsi="Corbel" w:eastAsia="Corbel" w:ascii="Corbel"/>
          <w:spacing w:val="0"/>
          <w:w w:val="100"/>
          <w:position w:val="10"/>
          <w:sz w:val="13"/>
          <w:szCs w:val="13"/>
        </w:rPr>
        <w:t>h</w:t>
      </w:r>
      <w:r>
        <w:rPr>
          <w:rFonts w:cs="Corbel" w:hAnsi="Corbel" w:eastAsia="Corbel" w:ascii="Corbel"/>
          <w:spacing w:val="13"/>
          <w:w w:val="100"/>
          <w:position w:val="10"/>
          <w:sz w:val="13"/>
          <w:szCs w:val="13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Ma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h</w:t>
      </w:r>
      <w:r>
        <w:rPr>
          <w:rFonts w:cs="Corbel" w:hAnsi="Corbel" w:eastAsia="Corbel" w:ascii="Corbel"/>
          <w:spacing w:val="-5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2</w:t>
      </w:r>
      <w:r>
        <w:rPr>
          <w:rFonts w:cs="Corbel" w:hAnsi="Corbel" w:eastAsia="Corbel" w:ascii="Corbel"/>
          <w:spacing w:val="3"/>
          <w:w w:val="100"/>
          <w:position w:val="0"/>
          <w:sz w:val="20"/>
          <w:szCs w:val="20"/>
        </w:rPr>
        <w:t>0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1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5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,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u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d</w:t>
      </w:r>
      <w:r>
        <w:rPr>
          <w:rFonts w:cs="Corbel" w:hAnsi="Corbel" w:eastAsia="Corbel" w:ascii="Corbel"/>
          <w:spacing w:val="-5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k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p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y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or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o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on</w:t>
      </w:r>
      <w:r>
        <w:rPr>
          <w:rFonts w:cs="Corbel" w:hAnsi="Corbel" w:eastAsia="Corbel" w:ascii="Corbel"/>
          <w:spacing w:val="-5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thin</w:t>
      </w:r>
      <w:r>
        <w:rPr>
          <w:rFonts w:cs="Corbel" w:hAnsi="Corbel" w:eastAsia="Corbel" w:ascii="Corbel"/>
          <w:spacing w:val="-4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y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ur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G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u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3"/>
          <w:w w:val="100"/>
          <w:position w:val="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8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Eng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ring</w:t>
      </w:r>
      <w:r>
        <w:rPr>
          <w:rFonts w:cs="Corbel" w:hAnsi="Corbel" w:eastAsia="Corbel" w:ascii="Corbel"/>
          <w:spacing w:val="-7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rogr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m.</w:t>
      </w:r>
      <w:r>
        <w:rPr>
          <w:rFonts w:cs="Corbel" w:hAnsi="Corbel" w:eastAsia="Corbel" w:ascii="Corbel"/>
          <w:spacing w:val="-7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Cu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ren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y,</w:t>
      </w:r>
      <w:r>
        <w:rPr>
          <w:rFonts w:cs="Corbel" w:hAnsi="Corbel" w:eastAsia="Corbel" w:ascii="Corbel"/>
          <w:spacing w:val="-7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m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my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f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year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of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Bac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h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or</w:t>
      </w:r>
      <w:r>
        <w:rPr>
          <w:rFonts w:cs="Corbel" w:hAnsi="Corbel" w:eastAsia="Corbel" w:ascii="Corbel"/>
          <w:spacing w:val="-7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2"/>
          <w:w w:val="100"/>
          <w:position w:val="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Eng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ng</w:t>
      </w:r>
      <w:r>
        <w:rPr>
          <w:rFonts w:cs="Corbel" w:hAnsi="Corbel" w:eastAsia="Corbel" w:ascii="Corbel"/>
          <w:spacing w:val="-9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(Ci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)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h</w:t>
      </w:r>
      <w:r>
        <w:rPr>
          <w:rFonts w:cs="Corbel" w:hAnsi="Corbel" w:eastAsia="Corbel" w:ascii="Corbel"/>
          <w:spacing w:val="-5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U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ty</w:t>
      </w:r>
      <w:r>
        <w:rPr>
          <w:rFonts w:cs="Corbel" w:hAnsi="Corbel" w:eastAsia="Corbel" w:ascii="Corbel"/>
          <w:spacing w:val="-6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b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v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5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my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k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xper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c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-8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re</w:t>
      </w:r>
      <w:r>
        <w:rPr>
          <w:rFonts w:cs="Corbel" w:hAnsi="Corbel" w:eastAsia="Corbel" w:ascii="Corbel"/>
          <w:spacing w:val="7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l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ted</w:t>
      </w:r>
      <w:r>
        <w:rPr>
          <w:rFonts w:cs="Corbel" w:hAnsi="Corbel" w:eastAsia="Corbel" w:ascii="Corbel"/>
          <w:spacing w:val="-6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o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position w:val="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on</w:t>
      </w:r>
      <w:r>
        <w:rPr>
          <w:rFonts w:cs="Corbel" w:hAnsi="Corbel" w:eastAsia="Corbel" w:ascii="Corbel"/>
          <w:spacing w:val="-5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G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u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te</w:t>
      </w:r>
      <w:r>
        <w:rPr>
          <w:rFonts w:cs="Corbel" w:hAnsi="Corbel" w:eastAsia="Corbel" w:ascii="Corbel"/>
          <w:spacing w:val="-8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5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g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2"/>
          <w:w w:val="100"/>
          <w:position w:val="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CME</w:t>
      </w:r>
      <w:r>
        <w:rPr>
          <w:rFonts w:cs="Corbel" w:hAnsi="Corbel" w:eastAsia="Corbel" w:ascii="Corbel"/>
          <w:spacing w:val="-4"/>
          <w:w w:val="100"/>
          <w:position w:val="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Eng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position w:val="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  <w:t>ring.</w:t>
      </w:r>
      <w:r>
        <w:rPr>
          <w:rFonts w:cs="Corbel" w:hAnsi="Corbel" w:eastAsia="Corbel" w:ascii="Corbe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lineRule="auto" w:line="242"/>
        <w:ind w:left="732" w:right="89"/>
      </w:pP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CME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Eng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ring</w:t>
      </w:r>
      <w:r>
        <w:rPr>
          <w:rFonts w:cs="Corbel" w:hAnsi="Corbel" w:eastAsia="Corbel" w:ascii="Corbel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om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ny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of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par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nte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ortu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om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ting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j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ts</w:t>
      </w:r>
      <w:r>
        <w:rPr>
          <w:rFonts w:cs="Corbel" w:hAnsi="Corbel" w:eastAsia="Corbel" w:ascii="Corbel"/>
          <w:spacing w:val="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way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pgr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ton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Bypa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y,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9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nj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hal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ge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of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thin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te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tes</w:t>
      </w:r>
      <w:r>
        <w:rPr>
          <w:rFonts w:cs="Corbel" w:hAnsi="Corbel" w:eastAsia="Corbel" w:ascii="Corbel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rot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ons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ugh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rch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pment,</w:t>
      </w:r>
      <w:r>
        <w:rPr>
          <w:rFonts w:cs="Corbel" w:hAnsi="Corbel" w:eastAsia="Corbel" w:ascii="Corbel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ure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par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lineRule="auto" w:line="242"/>
        <w:ind w:left="732" w:right="322"/>
      </w:pPr>
      <w:r>
        <w:rPr>
          <w:rFonts w:cs="Corbel" w:hAnsi="Corbel" w:eastAsia="Corbel" w:ascii="Corbel"/>
          <w:spacing w:val="0"/>
          <w:w w:val="100"/>
          <w:sz w:val="20"/>
          <w:szCs w:val="20"/>
        </w:rPr>
        <w:t>Thr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tud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h,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have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color w:val="333333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ment</w:t>
      </w:r>
      <w:r>
        <w:rPr>
          <w:rFonts w:cs="Corbel" w:hAnsi="Corbel" w:eastAsia="Corbel" w:ascii="Corbel"/>
          <w:color w:val="333333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q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333333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f</w:t>
      </w:r>
      <w:r>
        <w:rPr>
          <w:rFonts w:cs="Corbel" w:hAnsi="Corbel" w:eastAsia="Corbel" w:ascii="Corbel"/>
          <w:color w:val="333333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the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f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our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ms</w:t>
      </w:r>
      <w:r>
        <w:rPr>
          <w:rFonts w:cs="Corbel" w:hAnsi="Corbel" w:eastAsia="Corbel" w:ascii="Corbel"/>
          <w:color w:val="333333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ring:</w:t>
      </w:r>
      <w:r>
        <w:rPr>
          <w:rFonts w:cs="Corbel" w:hAnsi="Corbel" w:eastAsia="Corbel" w:ascii="Corbel"/>
          <w:color w:val="333333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color w:val="333333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hni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color w:val="333333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rt</w:t>
      </w:r>
      <w:r>
        <w:rPr>
          <w:rFonts w:cs="Corbel" w:hAnsi="Corbel" w:eastAsia="Corbel" w:ascii="Corbel"/>
          <w:color w:val="333333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f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color w:val="333333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wa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tu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ng.</w:t>
      </w:r>
      <w:r>
        <w:rPr>
          <w:rFonts w:cs="Corbel" w:hAnsi="Corbel" w:eastAsia="Corbel" w:ascii="Corbel"/>
          <w:color w:val="333333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The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our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has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color w:val="333333"/>
          <w:spacing w:val="12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real</w:t>
      </w:r>
      <w:r>
        <w:rPr>
          <w:rFonts w:cs="Corbel" w:hAnsi="Corbel" w:eastAsia="Corbel" w:ascii="Corbel"/>
          <w:color w:val="333333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ring</w:t>
      </w:r>
      <w:r>
        <w:rPr>
          <w:rFonts w:cs="Corbel" w:hAnsi="Corbel" w:eastAsia="Corbel" w:ascii="Corbel"/>
          <w:color w:val="333333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ob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ms</w:t>
      </w:r>
      <w:r>
        <w:rPr>
          <w:rFonts w:cs="Corbel" w:hAnsi="Corbel" w:eastAsia="Corbel" w:ascii="Corbel"/>
          <w:color w:val="333333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orp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tw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of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me</w:t>
      </w:r>
      <w:r>
        <w:rPr>
          <w:rFonts w:cs="Corbel" w:hAnsi="Corbel" w:eastAsia="Corbel" w:ascii="Corbel"/>
          <w:color w:val="333333"/>
          <w:spacing w:val="8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333333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un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ok</w:t>
      </w:r>
      <w:r>
        <w:rPr>
          <w:rFonts w:cs="Corbel" w:hAnsi="Corbel" w:eastAsia="Corbel" w:ascii="Corbel"/>
          <w:color w:val="333333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color w:val="333333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uring</w:t>
      </w:r>
      <w:r>
        <w:rPr>
          <w:rFonts w:cs="Corbel" w:hAnsi="Corbel" w:eastAsia="Corbel" w:ascii="Corbel"/>
          <w:color w:val="333333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color w:val="333333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333333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color w:val="333333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333333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333333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333333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333333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80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upgr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re</w:t>
      </w:r>
      <w:r>
        <w:rPr>
          <w:rFonts w:cs="Corbel" w:hAnsi="Corbel" w:eastAsia="Corbel" w:ascii="Corbel"/>
          <w:color w:val="000000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was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pp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color w:val="000000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color w:val="000000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ti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of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up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000000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y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onmen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nt,</w:t>
      </w:r>
      <w:r>
        <w:rPr>
          <w:rFonts w:cs="Corbel" w:hAnsi="Corbel" w:eastAsia="Corbel" w:ascii="Corbel"/>
          <w:color w:val="000000"/>
          <w:spacing w:val="-1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ri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k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ment</w:t>
      </w:r>
      <w:r>
        <w:rPr>
          <w:rFonts w:cs="Corbel" w:hAnsi="Corbel" w:eastAsia="Corbel" w:ascii="Corbel"/>
          <w:color w:val="000000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rv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pri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on,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color w:val="000000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ptu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om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x</w:t>
      </w:r>
      <w:r>
        <w:rPr>
          <w:rFonts w:cs="Corbel" w:hAnsi="Corbel" w:eastAsia="Corbel" w:ascii="Corbel"/>
          <w:color w:val="000000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an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color w:val="000000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color w:val="000000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te</w:t>
      </w:r>
      <w:r>
        <w:rPr>
          <w:rFonts w:cs="Corbel" w:hAnsi="Corbel" w:eastAsia="Corbel" w:ascii="Corbel"/>
          <w:color w:val="000000"/>
          <w:spacing w:val="-11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color w:val="000000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j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gment</w:t>
      </w:r>
      <w:r>
        <w:rPr>
          <w:rFonts w:cs="Corbel" w:hAnsi="Corbel" w:eastAsia="Corbel" w:ascii="Corbel"/>
          <w:color w:val="000000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7"/>
          <w:w w:val="100"/>
          <w:sz w:val="20"/>
          <w:szCs w:val="20"/>
        </w:rPr>
        <w:t>w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re</w:t>
      </w:r>
      <w:r>
        <w:rPr>
          <w:rFonts w:cs="Corbel" w:hAnsi="Corbel" w:eastAsia="Corbel" w:ascii="Corbel"/>
          <w:color w:val="000000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pr</w:t>
      </w:r>
      <w:r>
        <w:rPr>
          <w:rFonts w:cs="Corbel" w:hAnsi="Corbel" w:eastAsia="Corbel" w:ascii="Corbel"/>
          <w:color w:val="000000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color w:val="000000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  <w:t>n.</w:t>
      </w:r>
      <w:r>
        <w:rPr>
          <w:rFonts w:cs="Corbel" w:hAnsi="Corbel" w:eastAsia="Corbel" w:ascii="Corbe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lineRule="auto" w:line="242"/>
        <w:ind w:left="732" w:right="304"/>
      </w:pP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Fine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Superm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t,</w:t>
      </w:r>
      <w:r>
        <w:rPr>
          <w:rFonts w:cs="Corbel" w:hAnsi="Corbel" w:eastAsia="Corbel" w:ascii="Corbel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q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pare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ro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nge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tomers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q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pro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-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up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rs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torer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om</w:t>
      </w:r>
      <w:r>
        <w:rPr>
          <w:rFonts w:cs="Corbel" w:hAnsi="Corbel" w:eastAsia="Corbel" w:ascii="Corbel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By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orat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ment</w:t>
      </w:r>
      <w:r>
        <w:rPr>
          <w:rFonts w:cs="Corbel" w:hAnsi="Corbel" w:eastAsia="Corbel" w:ascii="Corbel"/>
          <w:spacing w:val="-1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have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ted</w:t>
      </w:r>
      <w:r>
        <w:rPr>
          <w:rFonts w:cs="Corbel" w:hAnsi="Corbel" w:eastAsia="Corbel" w:ascii="Corbel"/>
          <w:spacing w:val="-1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written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ommu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,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n,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x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upp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y,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du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un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Swim,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ha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pres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mu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ms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4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of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groups.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ha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ng,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org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k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b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pr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gr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4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.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spacing w:lineRule="auto" w:line="243"/>
        <w:ind w:left="732" w:right="822"/>
      </w:pPr>
      <w:r>
        <w:rPr>
          <w:rFonts w:cs="Corbel" w:hAnsi="Corbel" w:eastAsia="Corbel" w:ascii="Corbel"/>
          <w:spacing w:val="0"/>
          <w:w w:val="100"/>
          <w:sz w:val="20"/>
          <w:szCs w:val="20"/>
        </w:rPr>
        <w:t>Thank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you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f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or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ng</w:t>
      </w:r>
      <w:r>
        <w:rPr>
          <w:rFonts w:cs="Corbel" w:hAnsi="Corbel" w:eastAsia="Corbel" w:ascii="Corbel"/>
          <w:spacing w:val="-9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pp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on.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En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osed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of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re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ume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nd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-6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ript.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5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2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me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o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ty</w:t>
      </w:r>
      <w:r>
        <w:rPr>
          <w:rFonts w:cs="Corbel" w:hAnsi="Corbel" w:eastAsia="Corbel" w:ascii="Corbel"/>
          <w:spacing w:val="-8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to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u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my</w:t>
      </w:r>
      <w:r>
        <w:rPr>
          <w:rFonts w:cs="Corbel" w:hAnsi="Corbel" w:eastAsia="Corbel" w:ascii="Corbel"/>
          <w:spacing w:val="-2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p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on</w:t>
      </w:r>
      <w:r>
        <w:rPr>
          <w:rFonts w:cs="Corbel" w:hAnsi="Corbel" w:eastAsia="Corbel" w:ascii="Corbel"/>
          <w:spacing w:val="-7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h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ou</w:t>
      </w:r>
      <w:r>
        <w:rPr>
          <w:rFonts w:cs="Corbel" w:hAnsi="Corbel" w:eastAsia="Corbel" w:ascii="Corbel"/>
          <w:spacing w:val="-3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in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more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d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a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nter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v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w.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ind w:left="732"/>
      </w:pPr>
      <w:r>
        <w:rPr>
          <w:rFonts w:cs="Corbel" w:hAnsi="Corbel" w:eastAsia="Corbel" w:ascii="Corbel"/>
          <w:spacing w:val="-1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ours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c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3"/>
          <w:w w:val="100"/>
          <w:sz w:val="20"/>
          <w:szCs w:val="20"/>
        </w:rPr>
        <w:t>r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l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y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orbel" w:hAnsi="Corbel" w:eastAsia="Corbel" w:ascii="Corbel"/>
          <w:sz w:val="20"/>
          <w:szCs w:val="20"/>
        </w:rPr>
        <w:jc w:val="left"/>
        <w:ind w:left="732"/>
      </w:pPr>
      <w:r>
        <w:pict>
          <v:shape type="#_x0000_t75" style="position:absolute;margin-left:11.3pt;margin-top:726.237pt;width:414.7pt;height:65.763pt;mso-position-horizontal-relative:page;mso-position-vertical-relative:page;z-index:-183">
            <v:imagedata o:title="" r:id="rId18"/>
          </v:shape>
        </w:pic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J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e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nny</w:t>
      </w:r>
      <w:r>
        <w:rPr>
          <w:rFonts w:cs="Corbel" w:hAnsi="Corbel" w:eastAsia="Corbel" w:ascii="Corbel"/>
          <w:spacing w:val="-4"/>
          <w:w w:val="100"/>
          <w:sz w:val="20"/>
          <w:szCs w:val="20"/>
        </w:rPr>
        <w:t> 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S</w:t>
      </w:r>
      <w:r>
        <w:rPr>
          <w:rFonts w:cs="Corbel" w:hAnsi="Corbel" w:eastAsia="Corbel" w:ascii="Corbel"/>
          <w:spacing w:val="1"/>
          <w:w w:val="100"/>
          <w:sz w:val="20"/>
          <w:szCs w:val="20"/>
        </w:rPr>
        <w:t>m</w:t>
      </w:r>
      <w:r>
        <w:rPr>
          <w:rFonts w:cs="Corbel" w:hAnsi="Corbel" w:eastAsia="Corbel" w:ascii="Corbel"/>
          <w:spacing w:val="-1"/>
          <w:w w:val="100"/>
          <w:sz w:val="20"/>
          <w:szCs w:val="20"/>
        </w:rPr>
        <w:t>i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  <w:t>th</w:t>
      </w:r>
      <w:r>
        <w:rPr>
          <w:rFonts w:cs="Corbel" w:hAnsi="Corbel" w:eastAsia="Corbel" w:ascii="Corbe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ind w:right="112"/>
        <w:sectPr>
          <w:type w:val="continuous"/>
          <w:pgSz w:w="12240" w:h="15840"/>
          <w:pgMar w:top="1420" w:bottom="0" w:left="120" w:right="580"/>
        </w:sectPr>
      </w:pPr>
      <w:r>
        <w:rPr>
          <w:rFonts w:cs="Arial" w:hAnsi="Arial" w:eastAsia="Arial" w:ascii="Arial"/>
          <w:b/>
          <w:color w:val="004E85"/>
          <w:spacing w:val="0"/>
          <w:w w:val="100"/>
          <w:sz w:val="24"/>
          <w:szCs w:val="24"/>
        </w:rPr>
        <w:t>mona</w:t>
      </w:r>
      <w:r>
        <w:rPr>
          <w:rFonts w:cs="Arial" w:hAnsi="Arial" w:eastAsia="Arial" w:ascii="Arial"/>
          <w:b/>
          <w:color w:val="004E85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color w:val="004E85"/>
          <w:spacing w:val="0"/>
          <w:w w:val="100"/>
          <w:sz w:val="24"/>
          <w:szCs w:val="24"/>
        </w:rPr>
        <w:t>h.</w:t>
      </w:r>
      <w:r>
        <w:rPr>
          <w:rFonts w:cs="Arial" w:hAnsi="Arial" w:eastAsia="Arial" w:ascii="Arial"/>
          <w:b/>
          <w:color w:val="004E85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b/>
          <w:color w:val="004E85"/>
          <w:spacing w:val="-2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color w:val="004E85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color w:val="004E85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004E85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pict>
          <v:group style="position:absolute;margin-left:15.35pt;margin-top:28.75pt;width:558.85pt;height:38.45pt;mso-position-horizontal-relative:page;mso-position-vertical-relative:page;z-index:-180" coordorigin="307,575" coordsize="11177,769">
            <v:shape type="#_x0000_t75" style="position:absolute;left:314;top:619;width:11162;height:485">
              <v:imagedata o:title="" r:id="rId19"/>
            </v:shape>
            <v:shape style="position:absolute;left:317;top:585;width:11157;height:481" coordorigin="317,585" coordsize="11157,481" path="m317,1066l11474,1066,11474,585,317,585,317,1066xe" filled="t" fillcolor="#004E85" stroked="f">
              <v:path arrowok="t"/>
              <v:fill/>
            </v:shape>
            <v:shape type="#_x0000_t75" style="position:absolute;left:991;top:859;width:494;height:485">
              <v:imagedata o:title="" r:id="rId20"/>
            </v:shape>
            <v:shape type="#_x0000_t75" style="position:absolute;left:1114;top:1051;width:293;height:103">
              <v:imagedata o:title="" r:id="rId21"/>
            </v:shape>
            <v:shape style="position:absolute;left:994;top:824;width:490;height:481" coordorigin="994,824" coordsize="490,481" path="m994,1065l1239,1305,1484,1065,1239,824,994,1065xe" filled="t" fillcolor="#004E85" stroked="f">
              <v:path arrowok="t"/>
              <v:fill/>
            </v:shape>
            <v:shape type="#_x0000_t75" style="position:absolute;left:1116;top:1018;width:288;height:98">
              <v:imagedata o:title="" r:id="rId22"/>
            </v:shape>
            <w10:wrap type="none"/>
          </v:group>
        </w:pict>
      </w: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0"/>
          <w:szCs w:val="40"/>
        </w:rPr>
        <w:jc w:val="left"/>
        <w:spacing w:before="9"/>
        <w:ind w:left="112"/>
      </w:pP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Gradu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a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te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Ci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v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il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E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ngi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n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eer</w:t>
      </w:r>
      <w:r>
        <w:rPr>
          <w:rFonts w:cs="Arial" w:hAnsi="Arial" w:eastAsia="Arial" w:ascii="Arial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ortu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6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w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ith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En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ri</w:t>
      </w:r>
      <w:r>
        <w:rPr>
          <w:rFonts w:cs="Arial" w:hAnsi="Arial" w:eastAsia="Arial" w:ascii="Arial"/>
          <w:b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564"/>
      </w:pPr>
      <w:r>
        <w:pict>
          <v:group style="position:absolute;margin-left:63.244pt;margin-top:10.28pt;width:508.34pt;height:21.64pt;mso-position-horizontal-relative:page;mso-position-vertical-relative:paragraph;z-index:-179" coordorigin="1265,206" coordsize="10167,433">
            <v:shape style="position:absolute;left:1275;top:216;width:10147;height:206" coordorigin="1275,216" coordsize="10147,206" path="m1275,422l11422,422,11422,216,1275,216,1275,422xe" filled="t" fillcolor="#FFFFFF" stroked="f">
              <v:path arrowok="t"/>
              <v:fill/>
            </v:shape>
            <v:shape style="position:absolute;left:1275;top:422;width:10147;height:206" coordorigin="1275,422" coordsize="10147,206" path="m1275,628l11422,628,11422,422,1275,422,1275,628xe" filled="t" fillcolor="#FFFFFF" stroked="f">
              <v:path arrowok="t"/>
              <v:fill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5"/>
          <w:position w:val="-3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3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position w:val="-3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Co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pr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h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position w:val="0"/>
          <w:sz w:val="18"/>
          <w:szCs w:val="18"/>
        </w:rPr>
        <w:t>n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s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i</w:t>
      </w:r>
      <w:r>
        <w:rPr>
          <w:rFonts w:cs="Arial" w:hAnsi="Arial" w:eastAsia="Arial" w:ascii="Arial"/>
          <w:b/>
          <w:spacing w:val="-1"/>
          <w:w w:val="100"/>
          <w:position w:val="0"/>
          <w:sz w:val="18"/>
          <w:szCs w:val="18"/>
        </w:rPr>
        <w:t>v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G</w:t>
      </w:r>
      <w:r>
        <w:rPr>
          <w:rFonts w:cs="Arial" w:hAnsi="Arial" w:eastAsia="Arial" w:ascii="Arial"/>
          <w:b/>
          <w:spacing w:val="-1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d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u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te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P</w:t>
      </w:r>
      <w:r>
        <w:rPr>
          <w:rFonts w:cs="Arial" w:hAnsi="Arial" w:eastAsia="Arial" w:ascii="Arial"/>
          <w:b/>
          <w:spacing w:val="-3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g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ram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"/>
        <w:ind w:left="564"/>
      </w:pPr>
      <w:r>
        <w:rPr>
          <w:rFonts w:cs="Segoe MDL2 Assets" w:hAnsi="Segoe MDL2 Assets" w:eastAsia="Segoe MDL2 Assets" w:ascii="Segoe MDL2 Assets"/>
          <w:spacing w:val="0"/>
          <w:w w:val="45"/>
          <w:position w:val="-3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3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position w:val="-3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M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j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Fr</w:t>
      </w:r>
      <w:r>
        <w:rPr>
          <w:rFonts w:cs="Arial" w:hAnsi="Arial" w:eastAsia="Arial" w:ascii="Arial"/>
          <w:b/>
          <w:spacing w:val="-2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spacing w:val="-2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w</w:t>
      </w:r>
      <w:r>
        <w:rPr>
          <w:rFonts w:cs="Arial" w:hAnsi="Arial" w:eastAsia="Arial" w:ascii="Arial"/>
          <w:b/>
          <w:spacing w:val="3"/>
          <w:w w:val="100"/>
          <w:position w:val="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y</w:t>
      </w:r>
      <w:r>
        <w:rPr>
          <w:rFonts w:cs="Arial" w:hAnsi="Arial" w:eastAsia="Arial" w:ascii="Arial"/>
          <w:b/>
          <w:spacing w:val="-6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Pro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j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position w:val="0"/>
          <w:sz w:val="18"/>
          <w:szCs w:val="18"/>
        </w:rPr>
        <w:t>c</w:t>
      </w:r>
      <w:r>
        <w:rPr>
          <w:rFonts w:cs="Arial" w:hAnsi="Arial" w:eastAsia="Arial" w:ascii="Arial"/>
          <w:b/>
          <w:spacing w:val="0"/>
          <w:w w:val="100"/>
          <w:position w:val="0"/>
          <w:sz w:val="18"/>
          <w:szCs w:val="18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564"/>
      </w:pP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3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3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color w:val="1A1A1A"/>
          <w:spacing w:val="5"/>
          <w:w w:val="45"/>
          <w:position w:val="-3"/>
          <w:sz w:val="20"/>
          <w:szCs w:val="20"/>
        </w:rPr>
        <w:t> </w:t>
      </w:r>
      <w:r>
        <w:rPr>
          <w:rFonts w:cs="Arial" w:hAnsi="Arial" w:eastAsia="Arial" w:ascii="Arial"/>
          <w:b/>
          <w:color w:val="000000"/>
          <w:spacing w:val="1"/>
          <w:w w:val="100"/>
          <w:position w:val="0"/>
          <w:sz w:val="18"/>
          <w:szCs w:val="18"/>
        </w:rPr>
        <w:t>M</w:t>
      </w:r>
      <w:r>
        <w:rPr>
          <w:rFonts w:cs="Arial" w:hAnsi="Arial" w:eastAsia="Arial" w:ascii="Arial"/>
          <w:b/>
          <w:color w:val="000000"/>
          <w:spacing w:val="1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b/>
          <w:color w:val="000000"/>
          <w:spacing w:val="0"/>
          <w:w w:val="100"/>
          <w:position w:val="0"/>
          <w:sz w:val="18"/>
          <w:szCs w:val="18"/>
        </w:rPr>
        <w:t>nt</w:t>
      </w:r>
      <w:r>
        <w:rPr>
          <w:rFonts w:cs="Arial" w:hAnsi="Arial" w:eastAsia="Arial" w:ascii="Arial"/>
          <w:b/>
          <w:color w:val="000000"/>
          <w:spacing w:val="1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b/>
          <w:color w:val="000000"/>
          <w:spacing w:val="0"/>
          <w:w w:val="100"/>
          <w:position w:val="0"/>
          <w:sz w:val="18"/>
          <w:szCs w:val="18"/>
        </w:rPr>
        <w:t>ri</w:t>
      </w:r>
      <w:r>
        <w:rPr>
          <w:rFonts w:cs="Arial" w:hAnsi="Arial" w:eastAsia="Arial" w:ascii="Arial"/>
          <w:b/>
          <w:color w:val="000000"/>
          <w:spacing w:val="-2"/>
          <w:w w:val="100"/>
          <w:position w:val="0"/>
          <w:sz w:val="18"/>
          <w:szCs w:val="18"/>
        </w:rPr>
        <w:t>n</w:t>
      </w:r>
      <w:r>
        <w:rPr>
          <w:rFonts w:cs="Arial" w:hAnsi="Arial" w:eastAsia="Arial" w:ascii="Arial"/>
          <w:b/>
          <w:color w:val="000000"/>
          <w:spacing w:val="0"/>
          <w:w w:val="100"/>
          <w:position w:val="0"/>
          <w:sz w:val="18"/>
          <w:szCs w:val="18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 w:right="489"/>
      </w:pP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tast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ortu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gra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A1A1A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world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who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ore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 w:right="123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rot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Upgra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2" w:right="143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tor,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prehe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orld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color w:val="1A1A1A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ered</w:t>
      </w:r>
      <w:r>
        <w:rPr>
          <w:rFonts w:cs="Arial" w:hAnsi="Arial" w:eastAsia="Arial" w:ascii="Arial"/>
          <w:color w:val="1A1A1A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color w:val="1A1A1A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4"/>
      </w:pPr>
      <w:r>
        <w:pict>
          <v:group style="position:absolute;margin-left:69.244pt;margin-top:11.0399pt;width:502.34pt;height:46.98pt;mso-position-horizontal-relative:page;mso-position-vertical-relative:paragraph;z-index:-178" coordorigin="1385,221" coordsize="10047,940">
            <v:shape style="position:absolute;left:1395;top:231;width:10027;height:230" coordorigin="1395,231" coordsize="10027,230" path="m1395,461l11422,461,11422,231,1395,231,1395,461xe" filled="t" fillcolor="#FFFFFF" stroked="f">
              <v:path arrowok="t"/>
              <v:fill/>
            </v:shape>
            <v:shape style="position:absolute;left:1395;top:461;width:10027;height:231" coordorigin="1395,461" coordsize="10027,231" path="m1395,692l11422,692,11422,461,1395,461,1395,692xe" filled="t" fillcolor="#FFFFFF" stroked="f">
              <v:path arrowok="t"/>
              <v:fill/>
            </v:shape>
            <v:shape style="position:absolute;left:1395;top:692;width:10027;height:230" coordorigin="1395,692" coordsize="10027,230" path="m1395,922l11422,922,11422,692,1395,692,1395,922xe" filled="t" fillcolor="#FFFFFF" stroked="f">
              <v:path arrowok="t"/>
              <v:fill/>
            </v:shape>
            <v:shape style="position:absolute;left:1395;top:922;width:10027;height:228" coordorigin="1395,922" coordsize="10027,228" path="m1395,1150l11422,1150,11422,922,1395,922,1395,1150xe" filled="t" fillcolor="#FFFFFF" stroked="f">
              <v:path arrowok="t"/>
              <v:fill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color w:val="1A1A1A"/>
          <w:spacing w:val="8"/>
          <w:w w:val="45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ng</w:t>
      </w:r>
      <w:r>
        <w:rPr>
          <w:rFonts w:cs="Arial" w:hAnsi="Arial" w:eastAsia="Arial" w:ascii="Arial"/>
          <w:color w:val="1A1A1A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gree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684"/>
      </w:pP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color w:val="1A1A1A"/>
          <w:spacing w:val="8"/>
          <w:w w:val="45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In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x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area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684"/>
      </w:pP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color w:val="1A1A1A"/>
          <w:spacing w:val="8"/>
          <w:w w:val="45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to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work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am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4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4"/>
      </w:pP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color w:val="1A1A1A"/>
          <w:spacing w:val="8"/>
          <w:w w:val="45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gh</w:t>
      </w:r>
      <w:r>
        <w:rPr>
          <w:rFonts w:cs="Arial" w:hAnsi="Arial" w:eastAsia="Arial" w:ascii="Arial"/>
          <w:color w:val="1A1A1A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4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3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em</w:t>
      </w:r>
      <w:r>
        <w:rPr>
          <w:rFonts w:cs="Arial" w:hAnsi="Arial" w:eastAsia="Arial" w:ascii="Arial"/>
          <w:color w:val="1A1A1A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3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4"/>
      </w:pP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color w:val="1A1A1A"/>
          <w:spacing w:val="0"/>
          <w:w w:val="45"/>
          <w:position w:val="-2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color w:val="1A1A1A"/>
          <w:spacing w:val="8"/>
          <w:w w:val="45"/>
          <w:position w:val="-2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tro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co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4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color w:val="1A1A1A"/>
          <w:spacing w:val="-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on</w:t>
      </w:r>
      <w:r>
        <w:rPr>
          <w:rFonts w:cs="Arial" w:hAnsi="Arial" w:eastAsia="Arial" w:ascii="Arial"/>
          <w:color w:val="1A1A1A"/>
          <w:spacing w:val="-1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orga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z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at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2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3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color w:val="1A1A1A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2015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color w:val="1A1A1A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color w:val="1A1A1A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to: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Ir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color w:val="1A1A1A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color w:val="1A1A1A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color w:val="1A1A1A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2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ox</w:t>
      </w:r>
      <w:r>
        <w:rPr>
          <w:rFonts w:cs="Arial" w:hAnsi="Arial" w:eastAsia="Arial" w:ascii="Arial"/>
          <w:color w:val="1A1A1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color w:val="1A1A1A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1A1A1A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color w:val="1A1A1A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12"/>
      </w:pP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color w:val="1A1A1A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6"/>
          <w:w w:val="100"/>
          <w:position w:val="-1"/>
          <w:sz w:val="20"/>
          <w:szCs w:val="20"/>
        </w:rPr>
      </w:r>
      <w:hyperlink r:id="rId23"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areer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e.c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.au</w:t>
        </w:r>
      </w:hyperlink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12"/>
      </w:pP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color w:val="1A1A1A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ore</w:t>
      </w:r>
      <w:r>
        <w:rPr>
          <w:rFonts w:cs="Arial" w:hAnsi="Arial" w:eastAsia="Arial" w:ascii="Arial"/>
          <w:color w:val="1A1A1A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color w:val="1A1A1A"/>
          <w:spacing w:val="-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color w:val="1A1A1A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1A1A1A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Ire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1A1A1A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color w:val="1A1A1A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1A1A1A"/>
          <w:spacing w:val="1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94</w:t>
      </w:r>
      <w:r>
        <w:rPr>
          <w:rFonts w:cs="Arial" w:hAnsi="Arial" w:eastAsia="Arial" w:ascii="Arial"/>
          <w:color w:val="1A1A1A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1A1A1A"/>
          <w:spacing w:val="2"/>
          <w:w w:val="10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1A1A1A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1A1A1A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1A1A1A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1A1A1A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1A1A1A"/>
          <w:spacing w:val="-5"/>
          <w:w w:val="100"/>
          <w:position w:val="-1"/>
          <w:sz w:val="20"/>
          <w:szCs w:val="20"/>
        </w:rPr>
        <w:t> </w:t>
      </w:r>
      <w:hyperlink r:id="rId24">
        <w:r>
          <w:rPr>
            <w:rFonts w:cs="Arial" w:hAnsi="Arial" w:eastAsia="Arial" w:ascii="Arial"/>
            <w:color w:val="1A1A1A"/>
            <w:spacing w:val="-1"/>
            <w:w w:val="100"/>
            <w:position w:val="-1"/>
            <w:sz w:val="20"/>
            <w:szCs w:val="20"/>
          </w:rPr>
          <w:t>i</w:t>
        </w:r>
        <w:r>
          <w:rPr>
            <w:rFonts w:cs="Arial" w:hAnsi="Arial" w:eastAsia="Arial" w:ascii="Arial"/>
            <w:color w:val="1A1A1A"/>
            <w:spacing w:val="0"/>
            <w:w w:val="100"/>
            <w:position w:val="-1"/>
            <w:sz w:val="20"/>
            <w:szCs w:val="20"/>
          </w:rPr>
          <w:t>_</w:t>
        </w:r>
        <w:r>
          <w:rPr>
            <w:rFonts w:cs="Arial" w:hAnsi="Arial" w:eastAsia="Arial" w:ascii="Arial"/>
            <w:color w:val="1A1A1A"/>
            <w:spacing w:val="1"/>
            <w:w w:val="100"/>
            <w:position w:val="-1"/>
            <w:sz w:val="20"/>
            <w:szCs w:val="20"/>
          </w:rPr>
          <w:t>n</w:t>
        </w:r>
        <w:r>
          <w:rPr>
            <w:rFonts w:cs="Arial" w:hAnsi="Arial" w:eastAsia="Arial" w:ascii="Arial"/>
            <w:color w:val="1A1A1A"/>
            <w:spacing w:val="0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color w:val="1A1A1A"/>
            <w:spacing w:val="-1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color w:val="1A1A1A"/>
            <w:spacing w:val="2"/>
            <w:w w:val="100"/>
            <w:position w:val="-1"/>
            <w:sz w:val="20"/>
            <w:szCs w:val="20"/>
          </w:rPr>
          <w:t>d</w:t>
        </w:r>
        <w:r>
          <w:rPr>
            <w:rFonts w:cs="Arial" w:hAnsi="Arial" w:eastAsia="Arial" w:ascii="Arial"/>
            <w:color w:val="1A1A1A"/>
            <w:spacing w:val="0"/>
            <w:w w:val="100"/>
            <w:position w:val="-1"/>
            <w:sz w:val="20"/>
            <w:szCs w:val="20"/>
          </w:rPr>
          <w:t>th</w:t>
        </w:r>
        <w:r>
          <w:rPr>
            <w:rFonts w:cs="Arial" w:hAnsi="Arial" w:eastAsia="Arial" w:ascii="Arial"/>
            <w:color w:val="1A1A1A"/>
            <w:spacing w:val="-1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color w:val="1A1A1A"/>
            <w:spacing w:val="1"/>
            <w:w w:val="100"/>
            <w:position w:val="-1"/>
            <w:sz w:val="20"/>
            <w:szCs w:val="20"/>
          </w:rPr>
          <w:t>j</w:t>
        </w:r>
        <w:r>
          <w:rPr>
            <w:rFonts w:cs="Arial" w:hAnsi="Arial" w:eastAsia="Arial" w:ascii="Arial"/>
            <w:color w:val="1A1A1A"/>
            <w:spacing w:val="2"/>
            <w:w w:val="100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color w:val="1A1A1A"/>
            <w:spacing w:val="1"/>
            <w:w w:val="100"/>
            <w:position w:val="-1"/>
            <w:sz w:val="20"/>
            <w:szCs w:val="20"/>
          </w:rPr>
          <w:t>b</w:t>
        </w:r>
        <w:r>
          <w:rPr>
            <w:rFonts w:cs="Arial" w:hAnsi="Arial" w:eastAsia="Arial" w:ascii="Arial"/>
            <w:color w:val="1A1A1A"/>
            <w:spacing w:val="0"/>
            <w:w w:val="100"/>
            <w:position w:val="-1"/>
            <w:sz w:val="20"/>
            <w:szCs w:val="20"/>
          </w:rPr>
          <w:t>@</w:t>
        </w:r>
        <w:r>
          <w:rPr>
            <w:rFonts w:cs="Arial" w:hAnsi="Arial" w:eastAsia="Arial" w:ascii="Arial"/>
            <w:color w:val="1A1A1A"/>
            <w:spacing w:val="-1"/>
            <w:w w:val="100"/>
            <w:position w:val="-1"/>
            <w:sz w:val="20"/>
            <w:szCs w:val="20"/>
          </w:rPr>
          <w:t>a</w:t>
        </w:r>
        <w:r>
          <w:rPr>
            <w:rFonts w:cs="Arial" w:hAnsi="Arial" w:eastAsia="Arial" w:ascii="Arial"/>
            <w:color w:val="1A1A1A"/>
            <w:spacing w:val="1"/>
            <w:w w:val="100"/>
            <w:position w:val="-1"/>
            <w:sz w:val="20"/>
            <w:szCs w:val="20"/>
          </w:rPr>
          <w:t>c</w:t>
        </w:r>
        <w:r>
          <w:rPr>
            <w:rFonts w:cs="Arial" w:hAnsi="Arial" w:eastAsia="Arial" w:ascii="Arial"/>
            <w:color w:val="1A1A1A"/>
            <w:spacing w:val="4"/>
            <w:w w:val="100"/>
            <w:position w:val="-1"/>
            <w:sz w:val="20"/>
            <w:szCs w:val="20"/>
          </w:rPr>
          <w:t>m</w:t>
        </w:r>
        <w:r>
          <w:rPr>
            <w:rFonts w:cs="Arial" w:hAnsi="Arial" w:eastAsia="Arial" w:ascii="Arial"/>
            <w:color w:val="1A1A1A"/>
            <w:spacing w:val="0"/>
            <w:w w:val="100"/>
            <w:position w:val="-1"/>
            <w:sz w:val="20"/>
            <w:szCs w:val="20"/>
          </w:rPr>
          <w:t>e.co</w:t>
        </w:r>
        <w:r>
          <w:rPr>
            <w:rFonts w:cs="Arial" w:hAnsi="Arial" w:eastAsia="Arial" w:ascii="Arial"/>
            <w:color w:val="1A1A1A"/>
            <w:spacing w:val="4"/>
            <w:w w:val="100"/>
            <w:position w:val="-1"/>
            <w:sz w:val="20"/>
            <w:szCs w:val="20"/>
          </w:rPr>
          <w:t>m</w:t>
        </w:r>
        <w:r>
          <w:rPr>
            <w:rFonts w:cs="Arial" w:hAnsi="Arial" w:eastAsia="Arial" w:ascii="Arial"/>
            <w:color w:val="1A1A1A"/>
            <w:spacing w:val="0"/>
            <w:w w:val="100"/>
            <w:position w:val="-1"/>
            <w:sz w:val="20"/>
            <w:szCs w:val="20"/>
          </w:rPr>
          <w:t>.au</w:t>
        </w:r>
      </w:hyperlink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before="41" w:lineRule="exact" w:line="200"/>
        <w:ind w:left="8329" w:right="102" w:firstLine="504"/>
      </w:pP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004E85"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hyperlink r:id="rId25"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rs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nf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@m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n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h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du</w:t>
        </w:r>
      </w:hyperlink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200"/>
        <w:ind w:right="103"/>
      </w:pP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+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7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before="6"/>
        <w:ind w:right="104"/>
      </w:pP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hECD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sectPr>
      <w:pgSz w:w="12240" w:h="15840"/>
      <w:pgMar w:top="1480" w:bottom="0" w:left="740" w:right="7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bla1@student.monash.edu.au" TargetMode="External"/><Relationship Id="rId5" Type="http://schemas.openxmlformats.org/officeDocument/2006/relationships/hyperlink" Target="mailto:mith@gmail.com" TargetMode="External"/><Relationship Id="rId6" Type="http://schemas.openxmlformats.org/officeDocument/2006/relationships/image" Target="media\image1.png"/><Relationship Id="rId7" Type="http://schemas.openxmlformats.org/officeDocument/2006/relationships/image" Target="media\image2.png"/><Relationship Id="rId8" Type="http://schemas.openxmlformats.org/officeDocument/2006/relationships/image" Target="media\image3.png"/><Relationship Id="rId9" Type="http://schemas.openxmlformats.org/officeDocument/2006/relationships/image" Target="media\image4.png"/><Relationship Id="rId10" Type="http://schemas.openxmlformats.org/officeDocument/2006/relationships/image" Target="media\image5.png"/><Relationship Id="rId11" Type="http://schemas.openxmlformats.org/officeDocument/2006/relationships/image" Target="media\image6.png"/><Relationship Id="rId12" Type="http://schemas.openxmlformats.org/officeDocument/2006/relationships/image" Target="media\image7.png"/><Relationship Id="rId13" Type="http://schemas.openxmlformats.org/officeDocument/2006/relationships/image" Target="media\image8.png"/><Relationship Id="rId14" Type="http://schemas.openxmlformats.org/officeDocument/2006/relationships/image" Target="media\image9.png"/><Relationship Id="rId15" Type="http://schemas.openxmlformats.org/officeDocument/2006/relationships/image" Target="media\image10.png"/><Relationship Id="rId16" Type="http://schemas.openxmlformats.org/officeDocument/2006/relationships/image" Target="media\image11.png"/><Relationship Id="rId17" Type="http://schemas.openxmlformats.org/officeDocument/2006/relationships/image" Target="media\image12.png"/><Relationship Id="rId18" Type="http://schemas.openxmlformats.org/officeDocument/2006/relationships/image" Target="media\image13.jpg"/><Relationship Id="rId19" Type="http://schemas.openxmlformats.org/officeDocument/2006/relationships/image" Target="media\image14.png"/><Relationship Id="rId20" Type="http://schemas.openxmlformats.org/officeDocument/2006/relationships/image" Target="media\image15.png"/><Relationship Id="rId21" Type="http://schemas.openxmlformats.org/officeDocument/2006/relationships/image" Target="media\image4.png"/><Relationship Id="rId22" Type="http://schemas.openxmlformats.org/officeDocument/2006/relationships/image" Target="media\image16.png"/><Relationship Id="rId23" Type="http://schemas.openxmlformats.org/officeDocument/2006/relationships/hyperlink" Target="mailto:careers@acme.com.au" TargetMode="External"/><Relationship Id="rId24" Type="http://schemas.openxmlformats.org/officeDocument/2006/relationships/hyperlink" Target="mailto:i_needthejob@acme.com.au" TargetMode="External"/><Relationship Id="rId25" Type="http://schemas.openxmlformats.org/officeDocument/2006/relationships/hyperlink" Target="mailto:info@monash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